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0C2" w:rsidRPr="007601C9" w:rsidRDefault="00E140C2" w:rsidP="00E140C2">
      <w:pPr>
        <w:tabs>
          <w:tab w:val="left" w:pos="7938"/>
        </w:tabs>
        <w:spacing w:after="0" w:line="240" w:lineRule="auto"/>
        <w:ind w:left="109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Приложение № </w:t>
      </w:r>
      <w:r w:rsidR="00C1479B">
        <w:rPr>
          <w:rFonts w:ascii="Times New Roman" w:hAnsi="Times New Roman"/>
          <w:sz w:val="24"/>
          <w:szCs w:val="24"/>
        </w:rPr>
        <w:t>4</w:t>
      </w:r>
    </w:p>
    <w:p w:rsidR="00E140C2" w:rsidRPr="007601C9" w:rsidRDefault="00E140C2" w:rsidP="00E140C2">
      <w:pPr>
        <w:tabs>
          <w:tab w:val="left" w:pos="7938"/>
        </w:tabs>
        <w:spacing w:after="0" w:line="240" w:lineRule="auto"/>
        <w:ind w:left="109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601C9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E140C2" w:rsidRPr="007601C9" w:rsidRDefault="00E140C2" w:rsidP="00E140C2">
      <w:pPr>
        <w:tabs>
          <w:tab w:val="left" w:pos="7938"/>
        </w:tabs>
        <w:spacing w:after="0" w:line="240" w:lineRule="auto"/>
        <w:ind w:left="109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601C9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E140C2" w:rsidRPr="00D919BB" w:rsidRDefault="00E140C2" w:rsidP="00E140C2">
      <w:pPr>
        <w:tabs>
          <w:tab w:val="left" w:pos="7938"/>
        </w:tabs>
        <w:spacing w:after="0" w:line="240" w:lineRule="auto"/>
        <w:ind w:left="1091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601C9">
        <w:rPr>
          <w:rFonts w:ascii="Times New Roman" w:hAnsi="Times New Roman"/>
          <w:sz w:val="24"/>
          <w:szCs w:val="24"/>
        </w:rPr>
        <w:t xml:space="preserve">от </w:t>
      </w:r>
      <w:r w:rsidR="00D919BB" w:rsidRPr="00D919BB">
        <w:rPr>
          <w:rFonts w:ascii="Times New Roman" w:hAnsi="Times New Roman"/>
          <w:sz w:val="24"/>
          <w:szCs w:val="24"/>
        </w:rPr>
        <w:t>10.11.</w:t>
      </w:r>
      <w:r w:rsidR="00D919BB">
        <w:rPr>
          <w:rFonts w:ascii="Times New Roman" w:hAnsi="Times New Roman"/>
          <w:sz w:val="24"/>
          <w:szCs w:val="24"/>
          <w:lang w:val="en-US"/>
        </w:rPr>
        <w:t xml:space="preserve">2016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D919BB">
        <w:rPr>
          <w:rFonts w:ascii="Times New Roman" w:hAnsi="Times New Roman"/>
          <w:sz w:val="24"/>
          <w:szCs w:val="24"/>
          <w:lang w:val="en-US"/>
        </w:rPr>
        <w:t xml:space="preserve">1645 </w:t>
      </w:r>
    </w:p>
    <w:p w:rsidR="00E140C2" w:rsidRDefault="00E140C2" w:rsidP="00E140C2">
      <w:pPr>
        <w:pStyle w:val="ae"/>
        <w:ind w:left="11057"/>
        <w:jc w:val="both"/>
        <w:rPr>
          <w:rFonts w:ascii="Times New Roman" w:hAnsi="Times New Roman"/>
          <w:sz w:val="24"/>
          <w:szCs w:val="24"/>
        </w:rPr>
      </w:pPr>
    </w:p>
    <w:p w:rsidR="00E140C2" w:rsidRPr="00F52D50" w:rsidRDefault="00E140C2" w:rsidP="00E140C2">
      <w:pPr>
        <w:pStyle w:val="ae"/>
        <w:ind w:left="110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52D50">
        <w:rPr>
          <w:rFonts w:ascii="Times New Roman" w:hAnsi="Times New Roman"/>
          <w:sz w:val="24"/>
          <w:szCs w:val="24"/>
        </w:rPr>
        <w:t>Приложение № 3</w:t>
      </w:r>
    </w:p>
    <w:p w:rsidR="00E140C2" w:rsidRDefault="00E140C2" w:rsidP="00E140C2">
      <w:pPr>
        <w:tabs>
          <w:tab w:val="left" w:pos="7938"/>
        </w:tabs>
        <w:spacing w:after="0" w:line="240" w:lineRule="auto"/>
        <w:ind w:left="11057"/>
        <w:jc w:val="both"/>
        <w:rPr>
          <w:rFonts w:ascii="Times New Roman" w:hAnsi="Times New Roman"/>
          <w:sz w:val="24"/>
          <w:szCs w:val="24"/>
        </w:rPr>
      </w:pPr>
      <w:r w:rsidRPr="00F52D50">
        <w:rPr>
          <w:rFonts w:ascii="Times New Roman" w:hAnsi="Times New Roman"/>
          <w:sz w:val="24"/>
          <w:szCs w:val="24"/>
        </w:rPr>
        <w:t>к муниципальной программе</w:t>
      </w:r>
      <w:r>
        <w:rPr>
          <w:rFonts w:ascii="Times New Roman" w:hAnsi="Times New Roman"/>
          <w:sz w:val="24"/>
          <w:szCs w:val="24"/>
        </w:rPr>
        <w:t xml:space="preserve"> Кушвинского городского округа </w:t>
      </w:r>
      <w:r w:rsidRPr="000D22BC">
        <w:rPr>
          <w:rFonts w:ascii="Times New Roman" w:hAnsi="Times New Roman"/>
          <w:sz w:val="24"/>
          <w:szCs w:val="24"/>
        </w:rPr>
        <w:t>«Развитие и обеспечение эффективности деятельности администрации Кушвинского городского округа до 2020 года»</w:t>
      </w:r>
    </w:p>
    <w:p w:rsidR="00E140C2" w:rsidRDefault="00E140C2" w:rsidP="00E140C2">
      <w:pPr>
        <w:pStyle w:val="ae"/>
        <w:ind w:left="10490"/>
        <w:jc w:val="both"/>
        <w:rPr>
          <w:rFonts w:ascii="Times New Roman" w:hAnsi="Times New Roman"/>
          <w:sz w:val="24"/>
          <w:szCs w:val="24"/>
        </w:rPr>
      </w:pPr>
    </w:p>
    <w:p w:rsidR="00E140C2" w:rsidRDefault="00E140C2" w:rsidP="00E140C2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</w:p>
    <w:p w:rsidR="00E140C2" w:rsidRDefault="00E140C2" w:rsidP="00E140C2">
      <w:pPr>
        <w:pStyle w:val="ae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ОБЪЕКТОВ КАПИТАЛЬНОГО СТРОИТЕЛЬСТВА ДЛЯ БЮДЖЕТНЫХ ИНВЕСТИЦИЙ МУНИЦИПАЛЬНОЙ ПРОГРАММЫ</w:t>
      </w:r>
    </w:p>
    <w:p w:rsidR="00E140C2" w:rsidRPr="002E474E" w:rsidRDefault="00E140C2" w:rsidP="00E140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74E">
        <w:rPr>
          <w:rFonts w:ascii="Times New Roman" w:hAnsi="Times New Roman"/>
          <w:sz w:val="24"/>
          <w:szCs w:val="24"/>
        </w:rPr>
        <w:t xml:space="preserve">«РАЗВИТИЕ И ОБЕСПЕЧЕНИЕ ЭФФЕКТИВНОСТИ ДЕЯТЕЛЬНОСТИ АДМИНИСТРАЦИИ </w:t>
      </w:r>
    </w:p>
    <w:p w:rsidR="00E140C2" w:rsidRPr="002E474E" w:rsidRDefault="00E140C2" w:rsidP="00E140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74E">
        <w:rPr>
          <w:rFonts w:ascii="Times New Roman" w:hAnsi="Times New Roman"/>
          <w:sz w:val="24"/>
          <w:szCs w:val="24"/>
        </w:rPr>
        <w:t xml:space="preserve">КУШВИНСКОГО ГОРОДСКОГО ОКРУГА </w:t>
      </w:r>
    </w:p>
    <w:p w:rsidR="00E140C2" w:rsidRPr="002E474E" w:rsidRDefault="00E140C2" w:rsidP="00E140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74E">
        <w:rPr>
          <w:rFonts w:ascii="Times New Roman" w:hAnsi="Times New Roman"/>
          <w:sz w:val="24"/>
          <w:szCs w:val="24"/>
        </w:rPr>
        <w:t>ДО 2020 ГОДА»</w:t>
      </w:r>
    </w:p>
    <w:tbl>
      <w:tblPr>
        <w:tblW w:w="14770" w:type="dxa"/>
        <w:tblInd w:w="-2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01"/>
        <w:gridCol w:w="1561"/>
        <w:gridCol w:w="989"/>
        <w:gridCol w:w="851"/>
        <w:gridCol w:w="1133"/>
        <w:gridCol w:w="992"/>
        <w:gridCol w:w="851"/>
        <w:gridCol w:w="1136"/>
        <w:gridCol w:w="992"/>
        <w:gridCol w:w="851"/>
        <w:gridCol w:w="992"/>
        <w:gridCol w:w="992"/>
        <w:gridCol w:w="992"/>
        <w:gridCol w:w="992"/>
        <w:gridCol w:w="945"/>
      </w:tblGrid>
      <w:tr w:rsidR="00E140C2" w:rsidTr="00CE1B3B">
        <w:trPr>
          <w:trHeight w:val="1440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строки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строительства/ Источники расходов на финансирование объекта капитального строительства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 объекта капитального строительства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Сроки строительства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(проектно- сметных работ,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экспертизы проектно- сметной документации)</w:t>
            </w:r>
          </w:p>
        </w:tc>
        <w:tc>
          <w:tcPr>
            <w:tcW w:w="67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Объемы финансирования, рублей</w:t>
            </w:r>
          </w:p>
        </w:tc>
      </w:tr>
      <w:tr w:rsidR="00E140C2" w:rsidTr="00CE1B3B">
        <w:trPr>
          <w:trHeight w:val="1280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текущих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ценах (на момент составления ПСД)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ввод (завершение)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</w:tr>
      <w:tr w:rsidR="00E140C2" w:rsidTr="00CE1B3B"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ED25B6" w:rsidTr="00CE1B3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ED25B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1: </w:t>
            </w:r>
            <w:r w:rsidRPr="000C52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0C52DE">
              <w:rPr>
                <w:rFonts w:ascii="Times New Roman" w:hAnsi="Times New Roman"/>
                <w:bCs/>
                <w:sz w:val="20"/>
                <w:szCs w:val="20"/>
              </w:rPr>
              <w:t xml:space="preserve">троительство водозаборной </w:t>
            </w:r>
            <w:r w:rsidRPr="000C52D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п.Баранчинский (ул.Комм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уны – ул.Победы)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20A29">
            <w:pPr>
              <w:spacing w:after="0"/>
              <w:jc w:val="center"/>
            </w:pPr>
            <w:r w:rsidRPr="00BA347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20A29">
            <w:pPr>
              <w:spacing w:after="0"/>
              <w:jc w:val="center"/>
            </w:pPr>
            <w:r w:rsidRPr="00BA347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B6" w:rsidRDefault="00603199" w:rsidP="00603199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  <w:r w:rsidR="00ED25B6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</w:tr>
      <w:tr w:rsidR="00ED25B6" w:rsidTr="00197442">
        <w:trPr>
          <w:trHeight w:val="63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ED25B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1,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20A29">
            <w:pPr>
              <w:spacing w:after="0"/>
              <w:jc w:val="center"/>
            </w:pPr>
            <w:r w:rsidRPr="003F6C1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20A29">
            <w:pPr>
              <w:spacing w:after="0"/>
              <w:jc w:val="center"/>
            </w:pPr>
            <w:r w:rsidRPr="003F6C1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B6" w:rsidRDefault="00603199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</w:tr>
      <w:tr w:rsidR="00E140C2" w:rsidTr="00CE1B3B">
        <w:trPr>
          <w:trHeight w:val="40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ED25B6" w:rsidTr="00CE1B3B">
        <w:trPr>
          <w:trHeight w:val="40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20A29">
            <w:pPr>
              <w:spacing w:after="0"/>
              <w:jc w:val="center"/>
            </w:pPr>
            <w:r w:rsidRPr="00B2405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20A29">
            <w:pPr>
              <w:spacing w:after="0"/>
              <w:jc w:val="center"/>
            </w:pPr>
            <w:r w:rsidRPr="00B2405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B6" w:rsidRDefault="00603199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</w:tr>
      <w:tr w:rsidR="00E140C2" w:rsidTr="00CE1B3B">
        <w:trPr>
          <w:trHeight w:val="47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ED25B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 w:rsidR="00ED25B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C52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0C52DE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г.Кушва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</w:tr>
      <w:tr w:rsidR="00E140C2" w:rsidTr="00CE1B3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ED25B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 w:rsidR="00ED25B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</w:tr>
      <w:tr w:rsidR="00E140C2" w:rsidTr="00C20A29">
        <w:trPr>
          <w:trHeight w:val="432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E140C2" w:rsidTr="00CE1B3B">
        <w:trPr>
          <w:trHeight w:val="47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</w:tr>
      <w:tr w:rsidR="00ED25B6" w:rsidTr="00CE1B3B">
        <w:trPr>
          <w:trHeight w:val="26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ED25B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3: </w:t>
            </w:r>
            <w:r w:rsidRPr="000C52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0C52DE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Баранчинский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20A29">
            <w:pPr>
              <w:spacing w:after="0"/>
              <w:jc w:val="center"/>
            </w:pPr>
            <w:r w:rsidRPr="00182987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20A29">
            <w:pPr>
              <w:spacing w:after="0"/>
              <w:jc w:val="center"/>
            </w:pPr>
            <w:r w:rsidRPr="00182987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B6" w:rsidRDefault="00603199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  <w:tr w:rsidR="00ED25B6" w:rsidTr="00CE1B3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ED25B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3,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20A29">
            <w:pPr>
              <w:spacing w:after="0"/>
              <w:jc w:val="center"/>
            </w:pPr>
            <w:r w:rsidRPr="00182987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20A29">
            <w:pPr>
              <w:spacing w:after="0"/>
              <w:jc w:val="center"/>
            </w:pPr>
            <w:r w:rsidRPr="00182987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B6" w:rsidRDefault="00603199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  <w:tr w:rsidR="00E140C2" w:rsidTr="00CE1B3B">
        <w:trPr>
          <w:trHeight w:val="37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ED25B6" w:rsidTr="00CE1B3B">
        <w:trPr>
          <w:trHeight w:val="33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20A29">
            <w:pPr>
              <w:spacing w:after="0"/>
              <w:jc w:val="center"/>
            </w:pPr>
            <w:r w:rsidRPr="000E112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20A29">
            <w:pPr>
              <w:spacing w:after="0"/>
              <w:jc w:val="center"/>
            </w:pPr>
            <w:r w:rsidRPr="000E112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ED25B6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B6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B6" w:rsidRDefault="00603199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  <w:tr w:rsidR="00603199" w:rsidTr="00CE1B3B">
        <w:trPr>
          <w:trHeight w:val="85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ED25B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4: </w:t>
            </w:r>
            <w:r w:rsidRPr="00CD739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CD7396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д.Кедровка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20A29">
            <w:pPr>
              <w:spacing w:after="0"/>
              <w:jc w:val="center"/>
            </w:pPr>
            <w:r w:rsidRPr="000E112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20A29">
            <w:pPr>
              <w:spacing w:after="0"/>
              <w:jc w:val="center"/>
            </w:pPr>
            <w:r w:rsidRPr="000E112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20A29">
            <w:pPr>
              <w:spacing w:after="0"/>
              <w:jc w:val="center"/>
            </w:pPr>
            <w:r w:rsidRPr="00CB535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  <w:tr w:rsidR="00603199" w:rsidTr="00CE1B3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ED25B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4,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20A29">
            <w:pPr>
              <w:spacing w:after="0"/>
              <w:jc w:val="center"/>
            </w:pPr>
            <w:r w:rsidRPr="000E112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20A29">
            <w:pPr>
              <w:spacing w:after="0"/>
              <w:jc w:val="center"/>
            </w:pPr>
            <w:r w:rsidRPr="000E112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20A29">
            <w:pPr>
              <w:spacing w:after="0"/>
              <w:jc w:val="center"/>
            </w:pPr>
            <w:r w:rsidRPr="00CB535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  <w:tr w:rsidR="00603199" w:rsidTr="00CE1B3B">
        <w:trPr>
          <w:trHeight w:val="424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20A29">
            <w:pPr>
              <w:spacing w:after="0"/>
              <w:jc w:val="center"/>
            </w:pPr>
            <w:r w:rsidRPr="00CB535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03199" w:rsidTr="00CE1B3B">
        <w:trPr>
          <w:trHeight w:val="47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20A29">
            <w:pPr>
              <w:spacing w:after="0"/>
              <w:jc w:val="center"/>
            </w:pPr>
            <w:r w:rsidRPr="000429B4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20A29">
            <w:pPr>
              <w:spacing w:after="0"/>
              <w:jc w:val="center"/>
            </w:pPr>
            <w:r w:rsidRPr="000429B4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3199" w:rsidRDefault="00603199" w:rsidP="00C20A29">
            <w:pPr>
              <w:spacing w:after="0"/>
              <w:jc w:val="center"/>
            </w:pPr>
            <w:r w:rsidRPr="00CB535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199" w:rsidRDefault="00603199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  <w:tr w:rsidR="00E140C2" w:rsidTr="00CE1B3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ED25B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 w:rsidR="00ED25B6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CD739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CD7396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Баранчинский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  <w:tr w:rsidR="00E140C2" w:rsidTr="00CE1B3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ED25B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 w:rsidR="00ED25B6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  <w:tr w:rsidR="00E140C2" w:rsidTr="00CE1B3B">
        <w:trPr>
          <w:trHeight w:val="572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E140C2" w:rsidTr="00CE1B3B">
        <w:trPr>
          <w:trHeight w:val="53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20A2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0C2" w:rsidRDefault="00E140C2" w:rsidP="00CE1B3B">
            <w:pPr>
              <w:pStyle w:val="ae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</w:tbl>
    <w:p w:rsidR="00E140C2" w:rsidRPr="00F52D50" w:rsidRDefault="00E140C2" w:rsidP="00E140C2">
      <w:pPr>
        <w:pStyle w:val="ae"/>
        <w:jc w:val="center"/>
        <w:rPr>
          <w:rFonts w:ascii="Times New Roman" w:hAnsi="Times New Roman"/>
          <w:sz w:val="24"/>
          <w:szCs w:val="24"/>
        </w:rPr>
      </w:pPr>
    </w:p>
    <w:p w:rsidR="00E140C2" w:rsidRDefault="00E140C2" w:rsidP="00273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73933" w:rsidRDefault="00273933" w:rsidP="002739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73933" w:rsidRDefault="00273933" w:rsidP="007E2D1E">
      <w:pPr>
        <w:rPr>
          <w:rFonts w:ascii="Times New Roman" w:hAnsi="Times New Roman"/>
          <w:sz w:val="24"/>
          <w:szCs w:val="24"/>
        </w:rPr>
      </w:pPr>
    </w:p>
    <w:sectPr w:rsidR="00273933" w:rsidSect="00E140C2">
      <w:headerReference w:type="default" r:id="rId8"/>
      <w:headerReference w:type="first" r:id="rId9"/>
      <w:pgSz w:w="16838" w:h="11906" w:orient="landscape"/>
      <w:pgMar w:top="1418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5B3" w:rsidRDefault="009735B3" w:rsidP="003B07F0">
      <w:pPr>
        <w:spacing w:after="0" w:line="240" w:lineRule="auto"/>
      </w:pPr>
      <w:r>
        <w:separator/>
      </w:r>
    </w:p>
  </w:endnote>
  <w:endnote w:type="continuationSeparator" w:id="0">
    <w:p w:rsidR="009735B3" w:rsidRDefault="009735B3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5B3" w:rsidRDefault="009735B3" w:rsidP="003B07F0">
      <w:pPr>
        <w:spacing w:after="0" w:line="240" w:lineRule="auto"/>
      </w:pPr>
      <w:r>
        <w:separator/>
      </w:r>
    </w:p>
  </w:footnote>
  <w:footnote w:type="continuationSeparator" w:id="0">
    <w:p w:rsidR="009735B3" w:rsidRDefault="009735B3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06B" w:rsidRDefault="006329E6">
    <w:pPr>
      <w:pStyle w:val="a8"/>
      <w:jc w:val="center"/>
    </w:pPr>
    <w:fldSimple w:instr=" PAGE   \* MERGEFORMAT ">
      <w:r w:rsidR="00D919BB">
        <w:rPr>
          <w:noProof/>
        </w:rPr>
        <w:t>2</w:t>
      </w:r>
    </w:fldSimple>
  </w:p>
  <w:p w:rsidR="0002006B" w:rsidRDefault="0002006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06B" w:rsidRDefault="006329E6">
    <w:pPr>
      <w:pStyle w:val="a8"/>
      <w:jc w:val="center"/>
    </w:pPr>
    <w:fldSimple w:instr=" PAGE   \* MERGEFORMAT ">
      <w:r w:rsidR="00D919BB">
        <w:rPr>
          <w:noProof/>
        </w:rPr>
        <w:t>1</w:t>
      </w:r>
    </w:fldSimple>
  </w:p>
  <w:p w:rsidR="0002006B" w:rsidRDefault="0002006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9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4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8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19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15"/>
  </w:num>
  <w:num w:numId="9">
    <w:abstractNumId w:val="21"/>
  </w:num>
  <w:num w:numId="10">
    <w:abstractNumId w:val="18"/>
  </w:num>
  <w:num w:numId="11">
    <w:abstractNumId w:val="7"/>
  </w:num>
  <w:num w:numId="12">
    <w:abstractNumId w:val="0"/>
  </w:num>
  <w:num w:numId="13">
    <w:abstractNumId w:val="19"/>
  </w:num>
  <w:num w:numId="14">
    <w:abstractNumId w:val="16"/>
  </w:num>
  <w:num w:numId="15">
    <w:abstractNumId w:val="11"/>
  </w:num>
  <w:num w:numId="16">
    <w:abstractNumId w:val="10"/>
  </w:num>
  <w:num w:numId="17">
    <w:abstractNumId w:val="4"/>
  </w:num>
  <w:num w:numId="18">
    <w:abstractNumId w:val="14"/>
  </w:num>
  <w:num w:numId="19">
    <w:abstractNumId w:val="2"/>
  </w:num>
  <w:num w:numId="20">
    <w:abstractNumId w:val="13"/>
  </w:num>
  <w:num w:numId="21">
    <w:abstractNumId w:val="20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6F8B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2006B"/>
    <w:rsid w:val="00020618"/>
    <w:rsid w:val="0002207A"/>
    <w:rsid w:val="000226BD"/>
    <w:rsid w:val="000231D6"/>
    <w:rsid w:val="00023456"/>
    <w:rsid w:val="00023B6E"/>
    <w:rsid w:val="000261E0"/>
    <w:rsid w:val="0002622C"/>
    <w:rsid w:val="00026B3A"/>
    <w:rsid w:val="00031B5E"/>
    <w:rsid w:val="000337FB"/>
    <w:rsid w:val="00033A3A"/>
    <w:rsid w:val="00034A21"/>
    <w:rsid w:val="00034B13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6931"/>
    <w:rsid w:val="00057169"/>
    <w:rsid w:val="00057C47"/>
    <w:rsid w:val="00057E0D"/>
    <w:rsid w:val="0006014B"/>
    <w:rsid w:val="00060B05"/>
    <w:rsid w:val="00063F64"/>
    <w:rsid w:val="00064AD1"/>
    <w:rsid w:val="0006596D"/>
    <w:rsid w:val="0007011A"/>
    <w:rsid w:val="000741DA"/>
    <w:rsid w:val="00075284"/>
    <w:rsid w:val="000771FD"/>
    <w:rsid w:val="000772D3"/>
    <w:rsid w:val="000779B9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A0EA0"/>
    <w:rsid w:val="000A1972"/>
    <w:rsid w:val="000A2DEB"/>
    <w:rsid w:val="000A412E"/>
    <w:rsid w:val="000A6230"/>
    <w:rsid w:val="000A6AE1"/>
    <w:rsid w:val="000A745F"/>
    <w:rsid w:val="000A7C13"/>
    <w:rsid w:val="000A7FA4"/>
    <w:rsid w:val="000B0045"/>
    <w:rsid w:val="000B0C8B"/>
    <w:rsid w:val="000B1CFF"/>
    <w:rsid w:val="000B3218"/>
    <w:rsid w:val="000B420F"/>
    <w:rsid w:val="000B4B0B"/>
    <w:rsid w:val="000B6092"/>
    <w:rsid w:val="000B73B8"/>
    <w:rsid w:val="000B78E2"/>
    <w:rsid w:val="000C1D53"/>
    <w:rsid w:val="000C1EA2"/>
    <w:rsid w:val="000C1FF1"/>
    <w:rsid w:val="000C3542"/>
    <w:rsid w:val="000C39E5"/>
    <w:rsid w:val="000C42B6"/>
    <w:rsid w:val="000C43F4"/>
    <w:rsid w:val="000C467A"/>
    <w:rsid w:val="000C478B"/>
    <w:rsid w:val="000C5197"/>
    <w:rsid w:val="000C71B6"/>
    <w:rsid w:val="000D03F5"/>
    <w:rsid w:val="000D0A99"/>
    <w:rsid w:val="000D11CC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989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2AF"/>
    <w:rsid w:val="0010067D"/>
    <w:rsid w:val="00101292"/>
    <w:rsid w:val="00101789"/>
    <w:rsid w:val="00102CCF"/>
    <w:rsid w:val="001051A5"/>
    <w:rsid w:val="001052D5"/>
    <w:rsid w:val="001068AF"/>
    <w:rsid w:val="00110CC0"/>
    <w:rsid w:val="00112A21"/>
    <w:rsid w:val="00112DD6"/>
    <w:rsid w:val="00113208"/>
    <w:rsid w:val="001157BF"/>
    <w:rsid w:val="00115DA9"/>
    <w:rsid w:val="00116AE5"/>
    <w:rsid w:val="00116EDA"/>
    <w:rsid w:val="00117CBD"/>
    <w:rsid w:val="00120044"/>
    <w:rsid w:val="0012106F"/>
    <w:rsid w:val="001222D4"/>
    <w:rsid w:val="00122AA5"/>
    <w:rsid w:val="001230AC"/>
    <w:rsid w:val="00125227"/>
    <w:rsid w:val="00125462"/>
    <w:rsid w:val="00127932"/>
    <w:rsid w:val="00130569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16D7"/>
    <w:rsid w:val="00143902"/>
    <w:rsid w:val="001440A5"/>
    <w:rsid w:val="00144565"/>
    <w:rsid w:val="001458EA"/>
    <w:rsid w:val="00145A93"/>
    <w:rsid w:val="00146A23"/>
    <w:rsid w:val="00146D23"/>
    <w:rsid w:val="00150890"/>
    <w:rsid w:val="001513E6"/>
    <w:rsid w:val="0015179F"/>
    <w:rsid w:val="0015201C"/>
    <w:rsid w:val="0015223D"/>
    <w:rsid w:val="001523BD"/>
    <w:rsid w:val="00152A50"/>
    <w:rsid w:val="00152E0A"/>
    <w:rsid w:val="00154357"/>
    <w:rsid w:val="00155D42"/>
    <w:rsid w:val="00157008"/>
    <w:rsid w:val="001573CF"/>
    <w:rsid w:val="00157886"/>
    <w:rsid w:val="00157C8C"/>
    <w:rsid w:val="0016087F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27"/>
    <w:rsid w:val="001844D8"/>
    <w:rsid w:val="00185816"/>
    <w:rsid w:val="001859E4"/>
    <w:rsid w:val="00186FC7"/>
    <w:rsid w:val="001902EE"/>
    <w:rsid w:val="00190AA7"/>
    <w:rsid w:val="00194359"/>
    <w:rsid w:val="001945F1"/>
    <w:rsid w:val="00197442"/>
    <w:rsid w:val="00197AD8"/>
    <w:rsid w:val="001A0236"/>
    <w:rsid w:val="001A0AB9"/>
    <w:rsid w:val="001A20BD"/>
    <w:rsid w:val="001A3223"/>
    <w:rsid w:val="001A4FFE"/>
    <w:rsid w:val="001A534B"/>
    <w:rsid w:val="001A65FB"/>
    <w:rsid w:val="001A6681"/>
    <w:rsid w:val="001B211F"/>
    <w:rsid w:val="001B41CF"/>
    <w:rsid w:val="001B43CC"/>
    <w:rsid w:val="001B4FF5"/>
    <w:rsid w:val="001B5714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3FCD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2E3"/>
    <w:rsid w:val="001E6D8B"/>
    <w:rsid w:val="001E71E1"/>
    <w:rsid w:val="001E75A6"/>
    <w:rsid w:val="001F1373"/>
    <w:rsid w:val="001F1F35"/>
    <w:rsid w:val="001F232D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5793"/>
    <w:rsid w:val="002072F6"/>
    <w:rsid w:val="002101F9"/>
    <w:rsid w:val="00210B54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456"/>
    <w:rsid w:val="00216922"/>
    <w:rsid w:val="00217A34"/>
    <w:rsid w:val="002200B5"/>
    <w:rsid w:val="0022031D"/>
    <w:rsid w:val="00220853"/>
    <w:rsid w:val="0022270C"/>
    <w:rsid w:val="0022291C"/>
    <w:rsid w:val="0022314C"/>
    <w:rsid w:val="0022360F"/>
    <w:rsid w:val="00223E5D"/>
    <w:rsid w:val="002255E9"/>
    <w:rsid w:val="00226381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29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34D3"/>
    <w:rsid w:val="002535E2"/>
    <w:rsid w:val="00256B64"/>
    <w:rsid w:val="00256BF3"/>
    <w:rsid w:val="002572D7"/>
    <w:rsid w:val="0025766F"/>
    <w:rsid w:val="00257E73"/>
    <w:rsid w:val="00257F23"/>
    <w:rsid w:val="00267AC0"/>
    <w:rsid w:val="002706D3"/>
    <w:rsid w:val="00273933"/>
    <w:rsid w:val="0027551C"/>
    <w:rsid w:val="00275AF5"/>
    <w:rsid w:val="00280A64"/>
    <w:rsid w:val="00281859"/>
    <w:rsid w:val="0028295D"/>
    <w:rsid w:val="00282B40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09A9"/>
    <w:rsid w:val="00292113"/>
    <w:rsid w:val="002925F9"/>
    <w:rsid w:val="0029296F"/>
    <w:rsid w:val="002938AB"/>
    <w:rsid w:val="002942BC"/>
    <w:rsid w:val="002944E2"/>
    <w:rsid w:val="00294C3D"/>
    <w:rsid w:val="0029528A"/>
    <w:rsid w:val="00296694"/>
    <w:rsid w:val="00296851"/>
    <w:rsid w:val="00297321"/>
    <w:rsid w:val="002A0C9C"/>
    <w:rsid w:val="002A0E70"/>
    <w:rsid w:val="002A1AEC"/>
    <w:rsid w:val="002A2E0C"/>
    <w:rsid w:val="002A3C19"/>
    <w:rsid w:val="002A45F5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972"/>
    <w:rsid w:val="002B4D96"/>
    <w:rsid w:val="002B5C2A"/>
    <w:rsid w:val="002B6CDC"/>
    <w:rsid w:val="002C1727"/>
    <w:rsid w:val="002C235E"/>
    <w:rsid w:val="002C2C95"/>
    <w:rsid w:val="002C3714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D8"/>
    <w:rsid w:val="002D72EE"/>
    <w:rsid w:val="002E0427"/>
    <w:rsid w:val="002E247B"/>
    <w:rsid w:val="002E4220"/>
    <w:rsid w:val="002E455B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3E51"/>
    <w:rsid w:val="002F43FB"/>
    <w:rsid w:val="002F5047"/>
    <w:rsid w:val="002F76C3"/>
    <w:rsid w:val="00300B3E"/>
    <w:rsid w:val="00301515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1DB2"/>
    <w:rsid w:val="003121C1"/>
    <w:rsid w:val="003137CC"/>
    <w:rsid w:val="00313BDE"/>
    <w:rsid w:val="00313C9C"/>
    <w:rsid w:val="00313CCA"/>
    <w:rsid w:val="00314FA2"/>
    <w:rsid w:val="0031504F"/>
    <w:rsid w:val="00315CC7"/>
    <w:rsid w:val="00316C2E"/>
    <w:rsid w:val="0031778A"/>
    <w:rsid w:val="00317F8D"/>
    <w:rsid w:val="003201C8"/>
    <w:rsid w:val="0032091C"/>
    <w:rsid w:val="00320CE0"/>
    <w:rsid w:val="0032309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40A6E"/>
    <w:rsid w:val="00341330"/>
    <w:rsid w:val="00341B71"/>
    <w:rsid w:val="00342FDF"/>
    <w:rsid w:val="0034345E"/>
    <w:rsid w:val="0034388D"/>
    <w:rsid w:val="00346A0A"/>
    <w:rsid w:val="00346F7B"/>
    <w:rsid w:val="00347B91"/>
    <w:rsid w:val="003503FC"/>
    <w:rsid w:val="00350655"/>
    <w:rsid w:val="00350FB3"/>
    <w:rsid w:val="00353B9E"/>
    <w:rsid w:val="00353C25"/>
    <w:rsid w:val="00353D34"/>
    <w:rsid w:val="00354B05"/>
    <w:rsid w:val="00355FD2"/>
    <w:rsid w:val="00356D1F"/>
    <w:rsid w:val="0036037C"/>
    <w:rsid w:val="00361CC9"/>
    <w:rsid w:val="00362BAC"/>
    <w:rsid w:val="00363FBE"/>
    <w:rsid w:val="003657EC"/>
    <w:rsid w:val="00366339"/>
    <w:rsid w:val="00370525"/>
    <w:rsid w:val="00371A1E"/>
    <w:rsid w:val="00371FFA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7215"/>
    <w:rsid w:val="003872BA"/>
    <w:rsid w:val="00390147"/>
    <w:rsid w:val="003921FC"/>
    <w:rsid w:val="003926FE"/>
    <w:rsid w:val="00392960"/>
    <w:rsid w:val="00393398"/>
    <w:rsid w:val="00393FA1"/>
    <w:rsid w:val="00393FE4"/>
    <w:rsid w:val="00395735"/>
    <w:rsid w:val="003959FF"/>
    <w:rsid w:val="00395EE2"/>
    <w:rsid w:val="003961FC"/>
    <w:rsid w:val="003968D5"/>
    <w:rsid w:val="00397798"/>
    <w:rsid w:val="003A058E"/>
    <w:rsid w:val="003A1113"/>
    <w:rsid w:val="003A1500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494E"/>
    <w:rsid w:val="003C52FA"/>
    <w:rsid w:val="003C565F"/>
    <w:rsid w:val="003C5906"/>
    <w:rsid w:val="003C5D9D"/>
    <w:rsid w:val="003C6153"/>
    <w:rsid w:val="003C7183"/>
    <w:rsid w:val="003C79B1"/>
    <w:rsid w:val="003D0A22"/>
    <w:rsid w:val="003D1517"/>
    <w:rsid w:val="003D16A7"/>
    <w:rsid w:val="003D239C"/>
    <w:rsid w:val="003D30D3"/>
    <w:rsid w:val="003D42C0"/>
    <w:rsid w:val="003D4A36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3F7967"/>
    <w:rsid w:val="004005C1"/>
    <w:rsid w:val="00401DE7"/>
    <w:rsid w:val="00402EF2"/>
    <w:rsid w:val="00402F2C"/>
    <w:rsid w:val="004039B7"/>
    <w:rsid w:val="004045A5"/>
    <w:rsid w:val="00404DE0"/>
    <w:rsid w:val="00406B26"/>
    <w:rsid w:val="00407EBB"/>
    <w:rsid w:val="004101AA"/>
    <w:rsid w:val="0041205E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0ADD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6A64"/>
    <w:rsid w:val="0042748F"/>
    <w:rsid w:val="0042758C"/>
    <w:rsid w:val="004300B7"/>
    <w:rsid w:val="0043052F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83A"/>
    <w:rsid w:val="00442C97"/>
    <w:rsid w:val="00442E70"/>
    <w:rsid w:val="00443656"/>
    <w:rsid w:val="00443BC6"/>
    <w:rsid w:val="00444503"/>
    <w:rsid w:val="004458AD"/>
    <w:rsid w:val="004460DB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0D7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2B29"/>
    <w:rsid w:val="00473506"/>
    <w:rsid w:val="00473B8D"/>
    <w:rsid w:val="00474DA0"/>
    <w:rsid w:val="00476459"/>
    <w:rsid w:val="00477285"/>
    <w:rsid w:val="004806FB"/>
    <w:rsid w:val="004807E0"/>
    <w:rsid w:val="00480893"/>
    <w:rsid w:val="0048153B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708"/>
    <w:rsid w:val="004B438C"/>
    <w:rsid w:val="004B506C"/>
    <w:rsid w:val="004B588B"/>
    <w:rsid w:val="004B599F"/>
    <w:rsid w:val="004B5A75"/>
    <w:rsid w:val="004B63C6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518B"/>
    <w:rsid w:val="004D57F0"/>
    <w:rsid w:val="004D58FD"/>
    <w:rsid w:val="004D6915"/>
    <w:rsid w:val="004D6BA8"/>
    <w:rsid w:val="004D7350"/>
    <w:rsid w:val="004D74EF"/>
    <w:rsid w:val="004E0875"/>
    <w:rsid w:val="004E134E"/>
    <w:rsid w:val="004E135F"/>
    <w:rsid w:val="004E398B"/>
    <w:rsid w:val="004E3D08"/>
    <w:rsid w:val="004E3EF7"/>
    <w:rsid w:val="004E3F98"/>
    <w:rsid w:val="004E401F"/>
    <w:rsid w:val="004E4177"/>
    <w:rsid w:val="004E5373"/>
    <w:rsid w:val="004F141E"/>
    <w:rsid w:val="004F1CF7"/>
    <w:rsid w:val="004F414A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5CD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8CD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4013B"/>
    <w:rsid w:val="005403A4"/>
    <w:rsid w:val="0054060F"/>
    <w:rsid w:val="00540EE0"/>
    <w:rsid w:val="00541AA6"/>
    <w:rsid w:val="005426CC"/>
    <w:rsid w:val="00543342"/>
    <w:rsid w:val="0054515F"/>
    <w:rsid w:val="005457D4"/>
    <w:rsid w:val="00550132"/>
    <w:rsid w:val="00550FC3"/>
    <w:rsid w:val="00551E3D"/>
    <w:rsid w:val="0055342D"/>
    <w:rsid w:val="00553BB6"/>
    <w:rsid w:val="0055411F"/>
    <w:rsid w:val="005565DF"/>
    <w:rsid w:val="00556D4F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573D"/>
    <w:rsid w:val="00595A16"/>
    <w:rsid w:val="00596ECD"/>
    <w:rsid w:val="0059711A"/>
    <w:rsid w:val="00597A21"/>
    <w:rsid w:val="00597C99"/>
    <w:rsid w:val="005A01CC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A6A"/>
    <w:rsid w:val="005C5B0F"/>
    <w:rsid w:val="005C6E43"/>
    <w:rsid w:val="005C727A"/>
    <w:rsid w:val="005D0797"/>
    <w:rsid w:val="005D117D"/>
    <w:rsid w:val="005D13B8"/>
    <w:rsid w:val="005D147B"/>
    <w:rsid w:val="005D236A"/>
    <w:rsid w:val="005D5AC6"/>
    <w:rsid w:val="005D648B"/>
    <w:rsid w:val="005D760E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12F9"/>
    <w:rsid w:val="006016C1"/>
    <w:rsid w:val="00601849"/>
    <w:rsid w:val="006029F4"/>
    <w:rsid w:val="00602BDB"/>
    <w:rsid w:val="00603199"/>
    <w:rsid w:val="006033CC"/>
    <w:rsid w:val="0060758F"/>
    <w:rsid w:val="0060775D"/>
    <w:rsid w:val="00607FD3"/>
    <w:rsid w:val="00610D5B"/>
    <w:rsid w:val="006111E5"/>
    <w:rsid w:val="006119E3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2FBD"/>
    <w:rsid w:val="006245EB"/>
    <w:rsid w:val="0062460D"/>
    <w:rsid w:val="006246ED"/>
    <w:rsid w:val="00624E68"/>
    <w:rsid w:val="00625355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9E6"/>
    <w:rsid w:val="00632FF8"/>
    <w:rsid w:val="006330D9"/>
    <w:rsid w:val="006334E4"/>
    <w:rsid w:val="00633900"/>
    <w:rsid w:val="00633F96"/>
    <w:rsid w:val="00634E12"/>
    <w:rsid w:val="00635962"/>
    <w:rsid w:val="006427A8"/>
    <w:rsid w:val="00642D09"/>
    <w:rsid w:val="006438A1"/>
    <w:rsid w:val="00647F8D"/>
    <w:rsid w:val="0065047B"/>
    <w:rsid w:val="006504DF"/>
    <w:rsid w:val="00650CA3"/>
    <w:rsid w:val="006539A2"/>
    <w:rsid w:val="00653CE7"/>
    <w:rsid w:val="006548D7"/>
    <w:rsid w:val="0065571E"/>
    <w:rsid w:val="00655F11"/>
    <w:rsid w:val="00656689"/>
    <w:rsid w:val="00660711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940"/>
    <w:rsid w:val="00667110"/>
    <w:rsid w:val="00670314"/>
    <w:rsid w:val="006709F5"/>
    <w:rsid w:val="00671204"/>
    <w:rsid w:val="00671365"/>
    <w:rsid w:val="00671B6D"/>
    <w:rsid w:val="00671FAA"/>
    <w:rsid w:val="00672E04"/>
    <w:rsid w:val="0068011A"/>
    <w:rsid w:val="00682425"/>
    <w:rsid w:val="00682A94"/>
    <w:rsid w:val="00682E3A"/>
    <w:rsid w:val="00682E8B"/>
    <w:rsid w:val="00683996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377"/>
    <w:rsid w:val="006A3C24"/>
    <w:rsid w:val="006A4003"/>
    <w:rsid w:val="006A5A89"/>
    <w:rsid w:val="006A5F35"/>
    <w:rsid w:val="006A6748"/>
    <w:rsid w:val="006A6CA7"/>
    <w:rsid w:val="006B0F11"/>
    <w:rsid w:val="006B0F85"/>
    <w:rsid w:val="006B172E"/>
    <w:rsid w:val="006B1D6A"/>
    <w:rsid w:val="006B2943"/>
    <w:rsid w:val="006B39D1"/>
    <w:rsid w:val="006B3A41"/>
    <w:rsid w:val="006B3E8A"/>
    <w:rsid w:val="006B5022"/>
    <w:rsid w:val="006B53AF"/>
    <w:rsid w:val="006B56AF"/>
    <w:rsid w:val="006B5714"/>
    <w:rsid w:val="006B5FEE"/>
    <w:rsid w:val="006B62FF"/>
    <w:rsid w:val="006B7BC6"/>
    <w:rsid w:val="006C0095"/>
    <w:rsid w:val="006C0484"/>
    <w:rsid w:val="006C1762"/>
    <w:rsid w:val="006C1CA6"/>
    <w:rsid w:val="006C25E8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3E7"/>
    <w:rsid w:val="006D3A8B"/>
    <w:rsid w:val="006D52FB"/>
    <w:rsid w:val="006D5C44"/>
    <w:rsid w:val="006D6BBD"/>
    <w:rsid w:val="006E194C"/>
    <w:rsid w:val="006E405D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1B4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361E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390"/>
    <w:rsid w:val="007B0830"/>
    <w:rsid w:val="007B211F"/>
    <w:rsid w:val="007B22E1"/>
    <w:rsid w:val="007B322C"/>
    <w:rsid w:val="007B368B"/>
    <w:rsid w:val="007B3AA3"/>
    <w:rsid w:val="007B76D2"/>
    <w:rsid w:val="007C0809"/>
    <w:rsid w:val="007C15B3"/>
    <w:rsid w:val="007C207C"/>
    <w:rsid w:val="007C313E"/>
    <w:rsid w:val="007C3566"/>
    <w:rsid w:val="007C39DC"/>
    <w:rsid w:val="007C3C85"/>
    <w:rsid w:val="007C41ED"/>
    <w:rsid w:val="007C6B59"/>
    <w:rsid w:val="007C6C6F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D1E"/>
    <w:rsid w:val="007E2EC4"/>
    <w:rsid w:val="007E31A1"/>
    <w:rsid w:val="007E658D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894"/>
    <w:rsid w:val="00814A91"/>
    <w:rsid w:val="008161BF"/>
    <w:rsid w:val="0082129D"/>
    <w:rsid w:val="0082188B"/>
    <w:rsid w:val="008218F0"/>
    <w:rsid w:val="00821AF0"/>
    <w:rsid w:val="00823189"/>
    <w:rsid w:val="00824159"/>
    <w:rsid w:val="00824489"/>
    <w:rsid w:val="008249F3"/>
    <w:rsid w:val="00824D34"/>
    <w:rsid w:val="00825B78"/>
    <w:rsid w:val="00825D66"/>
    <w:rsid w:val="008260C0"/>
    <w:rsid w:val="008263FF"/>
    <w:rsid w:val="0082656F"/>
    <w:rsid w:val="008278AD"/>
    <w:rsid w:val="00830601"/>
    <w:rsid w:val="00830705"/>
    <w:rsid w:val="0083279F"/>
    <w:rsid w:val="00832C49"/>
    <w:rsid w:val="0083315F"/>
    <w:rsid w:val="008334AB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479B"/>
    <w:rsid w:val="00854DED"/>
    <w:rsid w:val="008573E4"/>
    <w:rsid w:val="0086177C"/>
    <w:rsid w:val="00862C6F"/>
    <w:rsid w:val="0086346E"/>
    <w:rsid w:val="00863624"/>
    <w:rsid w:val="00863CD4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326D"/>
    <w:rsid w:val="00873B60"/>
    <w:rsid w:val="00874F94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1479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B12"/>
    <w:rsid w:val="008C6BBB"/>
    <w:rsid w:val="008C7D8A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D7761"/>
    <w:rsid w:val="008E07A3"/>
    <w:rsid w:val="008E3159"/>
    <w:rsid w:val="008E5C27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188C"/>
    <w:rsid w:val="0093236A"/>
    <w:rsid w:val="009346D6"/>
    <w:rsid w:val="00934C40"/>
    <w:rsid w:val="00935072"/>
    <w:rsid w:val="009357AB"/>
    <w:rsid w:val="00937568"/>
    <w:rsid w:val="00937B4B"/>
    <w:rsid w:val="00937F00"/>
    <w:rsid w:val="00940996"/>
    <w:rsid w:val="0094168E"/>
    <w:rsid w:val="00941810"/>
    <w:rsid w:val="00941DD1"/>
    <w:rsid w:val="00943B22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6B1D"/>
    <w:rsid w:val="009571F8"/>
    <w:rsid w:val="009575AC"/>
    <w:rsid w:val="009577C5"/>
    <w:rsid w:val="00957E47"/>
    <w:rsid w:val="009619D5"/>
    <w:rsid w:val="00961BA4"/>
    <w:rsid w:val="00962469"/>
    <w:rsid w:val="009626BB"/>
    <w:rsid w:val="009638A3"/>
    <w:rsid w:val="00964AC5"/>
    <w:rsid w:val="00964BC6"/>
    <w:rsid w:val="0096640A"/>
    <w:rsid w:val="0096642A"/>
    <w:rsid w:val="00967506"/>
    <w:rsid w:val="009723AD"/>
    <w:rsid w:val="009728C0"/>
    <w:rsid w:val="00972CB7"/>
    <w:rsid w:val="00972D86"/>
    <w:rsid w:val="009735B3"/>
    <w:rsid w:val="00973869"/>
    <w:rsid w:val="00974FAF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68D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F92"/>
    <w:rsid w:val="009A2C05"/>
    <w:rsid w:val="009A3FE5"/>
    <w:rsid w:val="009A482D"/>
    <w:rsid w:val="009A5FE1"/>
    <w:rsid w:val="009A61D7"/>
    <w:rsid w:val="009B1404"/>
    <w:rsid w:val="009B160B"/>
    <w:rsid w:val="009B31E4"/>
    <w:rsid w:val="009B321F"/>
    <w:rsid w:val="009B3846"/>
    <w:rsid w:val="009B6B4C"/>
    <w:rsid w:val="009B7DC8"/>
    <w:rsid w:val="009C0222"/>
    <w:rsid w:val="009C1481"/>
    <w:rsid w:val="009C21B3"/>
    <w:rsid w:val="009C2B1D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E1812"/>
    <w:rsid w:val="009E2814"/>
    <w:rsid w:val="009E2BF0"/>
    <w:rsid w:val="009E536E"/>
    <w:rsid w:val="009E54B7"/>
    <w:rsid w:val="009E68A6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15D2"/>
    <w:rsid w:val="00A2347F"/>
    <w:rsid w:val="00A23910"/>
    <w:rsid w:val="00A247BA"/>
    <w:rsid w:val="00A25008"/>
    <w:rsid w:val="00A261F5"/>
    <w:rsid w:val="00A27904"/>
    <w:rsid w:val="00A32134"/>
    <w:rsid w:val="00A32A71"/>
    <w:rsid w:val="00A32FE1"/>
    <w:rsid w:val="00A330EC"/>
    <w:rsid w:val="00A3447B"/>
    <w:rsid w:val="00A351A9"/>
    <w:rsid w:val="00A3546B"/>
    <w:rsid w:val="00A37ABF"/>
    <w:rsid w:val="00A40230"/>
    <w:rsid w:val="00A40E31"/>
    <w:rsid w:val="00A414ED"/>
    <w:rsid w:val="00A42CFC"/>
    <w:rsid w:val="00A42D1D"/>
    <w:rsid w:val="00A436C6"/>
    <w:rsid w:val="00A43D84"/>
    <w:rsid w:val="00A4482C"/>
    <w:rsid w:val="00A44DC0"/>
    <w:rsid w:val="00A4531A"/>
    <w:rsid w:val="00A46484"/>
    <w:rsid w:val="00A46A19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77"/>
    <w:rsid w:val="00A727F2"/>
    <w:rsid w:val="00A74ABB"/>
    <w:rsid w:val="00A77CA4"/>
    <w:rsid w:val="00A8013C"/>
    <w:rsid w:val="00A80FB8"/>
    <w:rsid w:val="00A81239"/>
    <w:rsid w:val="00A820DB"/>
    <w:rsid w:val="00A827A9"/>
    <w:rsid w:val="00A862B7"/>
    <w:rsid w:val="00A87997"/>
    <w:rsid w:val="00A90EDB"/>
    <w:rsid w:val="00A91174"/>
    <w:rsid w:val="00A9159A"/>
    <w:rsid w:val="00A93D38"/>
    <w:rsid w:val="00A940FE"/>
    <w:rsid w:val="00A948AD"/>
    <w:rsid w:val="00A96CE2"/>
    <w:rsid w:val="00A97288"/>
    <w:rsid w:val="00AA0A7A"/>
    <w:rsid w:val="00AA13B9"/>
    <w:rsid w:val="00AA18AE"/>
    <w:rsid w:val="00AA3878"/>
    <w:rsid w:val="00AA4755"/>
    <w:rsid w:val="00AA48C4"/>
    <w:rsid w:val="00AA642E"/>
    <w:rsid w:val="00AA64E1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115D"/>
    <w:rsid w:val="00AC3A91"/>
    <w:rsid w:val="00AC4003"/>
    <w:rsid w:val="00AC4877"/>
    <w:rsid w:val="00AC53A6"/>
    <w:rsid w:val="00AC5EA8"/>
    <w:rsid w:val="00AC788D"/>
    <w:rsid w:val="00AD05A2"/>
    <w:rsid w:val="00AD10FF"/>
    <w:rsid w:val="00AD25E2"/>
    <w:rsid w:val="00AD3B34"/>
    <w:rsid w:val="00AD5AE5"/>
    <w:rsid w:val="00AD5C72"/>
    <w:rsid w:val="00AD5D72"/>
    <w:rsid w:val="00AD5F78"/>
    <w:rsid w:val="00AD7033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40C2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7EBD"/>
    <w:rsid w:val="00B100AB"/>
    <w:rsid w:val="00B10270"/>
    <w:rsid w:val="00B10576"/>
    <w:rsid w:val="00B10607"/>
    <w:rsid w:val="00B10A4F"/>
    <w:rsid w:val="00B1145C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5ADD"/>
    <w:rsid w:val="00B26152"/>
    <w:rsid w:val="00B263F2"/>
    <w:rsid w:val="00B26FAE"/>
    <w:rsid w:val="00B27938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35BC1"/>
    <w:rsid w:val="00B37241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559F"/>
    <w:rsid w:val="00B662A4"/>
    <w:rsid w:val="00B6664E"/>
    <w:rsid w:val="00B66750"/>
    <w:rsid w:val="00B676B1"/>
    <w:rsid w:val="00B67C76"/>
    <w:rsid w:val="00B70C67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1CD1"/>
    <w:rsid w:val="00B8271B"/>
    <w:rsid w:val="00B82915"/>
    <w:rsid w:val="00B829D1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1DD2"/>
    <w:rsid w:val="00BA22EB"/>
    <w:rsid w:val="00BA2AEA"/>
    <w:rsid w:val="00BA3A6B"/>
    <w:rsid w:val="00BA3F27"/>
    <w:rsid w:val="00BA429E"/>
    <w:rsid w:val="00BA47A5"/>
    <w:rsid w:val="00BA4CBF"/>
    <w:rsid w:val="00BA62D8"/>
    <w:rsid w:val="00BA7480"/>
    <w:rsid w:val="00BA7A40"/>
    <w:rsid w:val="00BB0C76"/>
    <w:rsid w:val="00BB2A37"/>
    <w:rsid w:val="00BB551A"/>
    <w:rsid w:val="00BB5A15"/>
    <w:rsid w:val="00BB5B96"/>
    <w:rsid w:val="00BB5E8B"/>
    <w:rsid w:val="00BB691E"/>
    <w:rsid w:val="00BB6D5C"/>
    <w:rsid w:val="00BB6E6D"/>
    <w:rsid w:val="00BC0901"/>
    <w:rsid w:val="00BC27F9"/>
    <w:rsid w:val="00BC2A90"/>
    <w:rsid w:val="00BC2C44"/>
    <w:rsid w:val="00BC334D"/>
    <w:rsid w:val="00BC4885"/>
    <w:rsid w:val="00BC4F23"/>
    <w:rsid w:val="00BC5182"/>
    <w:rsid w:val="00BC5698"/>
    <w:rsid w:val="00BC6258"/>
    <w:rsid w:val="00BC756C"/>
    <w:rsid w:val="00BC7E71"/>
    <w:rsid w:val="00BD0A3E"/>
    <w:rsid w:val="00BD22BC"/>
    <w:rsid w:val="00BD3805"/>
    <w:rsid w:val="00BD55BD"/>
    <w:rsid w:val="00BD58E7"/>
    <w:rsid w:val="00BD5DDD"/>
    <w:rsid w:val="00BD6E34"/>
    <w:rsid w:val="00BD7B67"/>
    <w:rsid w:val="00BE013A"/>
    <w:rsid w:val="00BE03AC"/>
    <w:rsid w:val="00BE0465"/>
    <w:rsid w:val="00BE05DF"/>
    <w:rsid w:val="00BE2305"/>
    <w:rsid w:val="00BE4862"/>
    <w:rsid w:val="00BE4967"/>
    <w:rsid w:val="00BE59CF"/>
    <w:rsid w:val="00BE5F7D"/>
    <w:rsid w:val="00BE7B77"/>
    <w:rsid w:val="00BE7CC7"/>
    <w:rsid w:val="00BF136F"/>
    <w:rsid w:val="00BF1863"/>
    <w:rsid w:val="00BF1F77"/>
    <w:rsid w:val="00BF1FFD"/>
    <w:rsid w:val="00BF2435"/>
    <w:rsid w:val="00BF3C28"/>
    <w:rsid w:val="00BF421A"/>
    <w:rsid w:val="00BF48F2"/>
    <w:rsid w:val="00BF4E65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BE0"/>
    <w:rsid w:val="00C04C09"/>
    <w:rsid w:val="00C04F42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79B"/>
    <w:rsid w:val="00C149A4"/>
    <w:rsid w:val="00C14B00"/>
    <w:rsid w:val="00C15BE1"/>
    <w:rsid w:val="00C1675C"/>
    <w:rsid w:val="00C16D5E"/>
    <w:rsid w:val="00C16F76"/>
    <w:rsid w:val="00C20A29"/>
    <w:rsid w:val="00C220D3"/>
    <w:rsid w:val="00C22702"/>
    <w:rsid w:val="00C227D6"/>
    <w:rsid w:val="00C2381F"/>
    <w:rsid w:val="00C250B7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69A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31BD"/>
    <w:rsid w:val="00C43880"/>
    <w:rsid w:val="00C442A1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E81"/>
    <w:rsid w:val="00C6145C"/>
    <w:rsid w:val="00C62A14"/>
    <w:rsid w:val="00C62FA5"/>
    <w:rsid w:val="00C633EF"/>
    <w:rsid w:val="00C63F7E"/>
    <w:rsid w:val="00C64142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A49"/>
    <w:rsid w:val="00C76402"/>
    <w:rsid w:val="00C82657"/>
    <w:rsid w:val="00C82978"/>
    <w:rsid w:val="00C82D91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787"/>
    <w:rsid w:val="00C87B8E"/>
    <w:rsid w:val="00C9054B"/>
    <w:rsid w:val="00C910DC"/>
    <w:rsid w:val="00C915FF"/>
    <w:rsid w:val="00C91ABB"/>
    <w:rsid w:val="00C93A08"/>
    <w:rsid w:val="00C93E45"/>
    <w:rsid w:val="00C948A9"/>
    <w:rsid w:val="00C969E3"/>
    <w:rsid w:val="00C97098"/>
    <w:rsid w:val="00C97F00"/>
    <w:rsid w:val="00C97FCB"/>
    <w:rsid w:val="00CA1E1E"/>
    <w:rsid w:val="00CA2EFF"/>
    <w:rsid w:val="00CA3583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4DDC"/>
    <w:rsid w:val="00CC52EE"/>
    <w:rsid w:val="00CC6530"/>
    <w:rsid w:val="00CC653E"/>
    <w:rsid w:val="00CC7601"/>
    <w:rsid w:val="00CC76C1"/>
    <w:rsid w:val="00CC7A88"/>
    <w:rsid w:val="00CC7AE1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1B3B"/>
    <w:rsid w:val="00CE284A"/>
    <w:rsid w:val="00CE522A"/>
    <w:rsid w:val="00CE677B"/>
    <w:rsid w:val="00CE6B69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0588"/>
    <w:rsid w:val="00D03C5A"/>
    <w:rsid w:val="00D0716D"/>
    <w:rsid w:val="00D07211"/>
    <w:rsid w:val="00D076E6"/>
    <w:rsid w:val="00D102D8"/>
    <w:rsid w:val="00D130DD"/>
    <w:rsid w:val="00D13449"/>
    <w:rsid w:val="00D13AF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4AF1"/>
    <w:rsid w:val="00D26373"/>
    <w:rsid w:val="00D26CB5"/>
    <w:rsid w:val="00D27158"/>
    <w:rsid w:val="00D27685"/>
    <w:rsid w:val="00D27D05"/>
    <w:rsid w:val="00D302B3"/>
    <w:rsid w:val="00D3173F"/>
    <w:rsid w:val="00D34F35"/>
    <w:rsid w:val="00D35671"/>
    <w:rsid w:val="00D3599F"/>
    <w:rsid w:val="00D35CAF"/>
    <w:rsid w:val="00D360A8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432E"/>
    <w:rsid w:val="00D55000"/>
    <w:rsid w:val="00D55457"/>
    <w:rsid w:val="00D5572D"/>
    <w:rsid w:val="00D55B8A"/>
    <w:rsid w:val="00D55C9A"/>
    <w:rsid w:val="00D574F7"/>
    <w:rsid w:val="00D575DE"/>
    <w:rsid w:val="00D61146"/>
    <w:rsid w:val="00D61222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FE"/>
    <w:rsid w:val="00D73C8A"/>
    <w:rsid w:val="00D73FD4"/>
    <w:rsid w:val="00D740A5"/>
    <w:rsid w:val="00D740AF"/>
    <w:rsid w:val="00D7426B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4E79"/>
    <w:rsid w:val="00D8568F"/>
    <w:rsid w:val="00D86278"/>
    <w:rsid w:val="00D8692F"/>
    <w:rsid w:val="00D8704B"/>
    <w:rsid w:val="00D8728A"/>
    <w:rsid w:val="00D878F8"/>
    <w:rsid w:val="00D902B2"/>
    <w:rsid w:val="00D90C2E"/>
    <w:rsid w:val="00D919BB"/>
    <w:rsid w:val="00D919EC"/>
    <w:rsid w:val="00D91A51"/>
    <w:rsid w:val="00D92610"/>
    <w:rsid w:val="00D9299D"/>
    <w:rsid w:val="00D92DA0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27B"/>
    <w:rsid w:val="00DB3FDF"/>
    <w:rsid w:val="00DB4C51"/>
    <w:rsid w:val="00DB4FDC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4041"/>
    <w:rsid w:val="00DE5648"/>
    <w:rsid w:val="00DE6125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0F7"/>
    <w:rsid w:val="00E04181"/>
    <w:rsid w:val="00E04EAA"/>
    <w:rsid w:val="00E04FE6"/>
    <w:rsid w:val="00E051EB"/>
    <w:rsid w:val="00E0559A"/>
    <w:rsid w:val="00E06CEB"/>
    <w:rsid w:val="00E07E29"/>
    <w:rsid w:val="00E106F0"/>
    <w:rsid w:val="00E1093C"/>
    <w:rsid w:val="00E10D01"/>
    <w:rsid w:val="00E10DBF"/>
    <w:rsid w:val="00E11309"/>
    <w:rsid w:val="00E11F32"/>
    <w:rsid w:val="00E12026"/>
    <w:rsid w:val="00E12740"/>
    <w:rsid w:val="00E12EDA"/>
    <w:rsid w:val="00E140C2"/>
    <w:rsid w:val="00E1457B"/>
    <w:rsid w:val="00E1485A"/>
    <w:rsid w:val="00E148BA"/>
    <w:rsid w:val="00E15866"/>
    <w:rsid w:val="00E1614A"/>
    <w:rsid w:val="00E176E2"/>
    <w:rsid w:val="00E20104"/>
    <w:rsid w:val="00E205F1"/>
    <w:rsid w:val="00E224AF"/>
    <w:rsid w:val="00E22501"/>
    <w:rsid w:val="00E23CAB"/>
    <w:rsid w:val="00E24D8F"/>
    <w:rsid w:val="00E24F2B"/>
    <w:rsid w:val="00E262C6"/>
    <w:rsid w:val="00E27200"/>
    <w:rsid w:val="00E30016"/>
    <w:rsid w:val="00E301C5"/>
    <w:rsid w:val="00E30C3A"/>
    <w:rsid w:val="00E31053"/>
    <w:rsid w:val="00E319A1"/>
    <w:rsid w:val="00E33350"/>
    <w:rsid w:val="00E35567"/>
    <w:rsid w:val="00E3578C"/>
    <w:rsid w:val="00E35AAB"/>
    <w:rsid w:val="00E36206"/>
    <w:rsid w:val="00E36764"/>
    <w:rsid w:val="00E405D2"/>
    <w:rsid w:val="00E41160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50219"/>
    <w:rsid w:val="00E51393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083"/>
    <w:rsid w:val="00E72704"/>
    <w:rsid w:val="00E72B86"/>
    <w:rsid w:val="00E735C6"/>
    <w:rsid w:val="00E74A44"/>
    <w:rsid w:val="00E7531E"/>
    <w:rsid w:val="00E754ED"/>
    <w:rsid w:val="00E75790"/>
    <w:rsid w:val="00E76AED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5D9E"/>
    <w:rsid w:val="00E96242"/>
    <w:rsid w:val="00E96292"/>
    <w:rsid w:val="00E9635E"/>
    <w:rsid w:val="00E97A7C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5884"/>
    <w:rsid w:val="00EB590F"/>
    <w:rsid w:val="00EB789A"/>
    <w:rsid w:val="00EC01CD"/>
    <w:rsid w:val="00EC3116"/>
    <w:rsid w:val="00EC428C"/>
    <w:rsid w:val="00EC72C5"/>
    <w:rsid w:val="00ED0A72"/>
    <w:rsid w:val="00ED0D66"/>
    <w:rsid w:val="00ED10A7"/>
    <w:rsid w:val="00ED22FD"/>
    <w:rsid w:val="00ED25B6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552"/>
    <w:rsid w:val="00F11B08"/>
    <w:rsid w:val="00F11B12"/>
    <w:rsid w:val="00F11BB9"/>
    <w:rsid w:val="00F11F51"/>
    <w:rsid w:val="00F13262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64DD"/>
    <w:rsid w:val="00F26D66"/>
    <w:rsid w:val="00F279AB"/>
    <w:rsid w:val="00F30B7F"/>
    <w:rsid w:val="00F30F69"/>
    <w:rsid w:val="00F3100A"/>
    <w:rsid w:val="00F33144"/>
    <w:rsid w:val="00F3322C"/>
    <w:rsid w:val="00F33A0C"/>
    <w:rsid w:val="00F344CD"/>
    <w:rsid w:val="00F35265"/>
    <w:rsid w:val="00F35271"/>
    <w:rsid w:val="00F35346"/>
    <w:rsid w:val="00F36FE4"/>
    <w:rsid w:val="00F3775C"/>
    <w:rsid w:val="00F37ABF"/>
    <w:rsid w:val="00F37E04"/>
    <w:rsid w:val="00F40B46"/>
    <w:rsid w:val="00F40E8F"/>
    <w:rsid w:val="00F42E14"/>
    <w:rsid w:val="00F43343"/>
    <w:rsid w:val="00F45036"/>
    <w:rsid w:val="00F46589"/>
    <w:rsid w:val="00F475DD"/>
    <w:rsid w:val="00F47753"/>
    <w:rsid w:val="00F5136B"/>
    <w:rsid w:val="00F52C35"/>
    <w:rsid w:val="00F52D37"/>
    <w:rsid w:val="00F52D50"/>
    <w:rsid w:val="00F52ED5"/>
    <w:rsid w:val="00F53EE3"/>
    <w:rsid w:val="00F54137"/>
    <w:rsid w:val="00F5646B"/>
    <w:rsid w:val="00F578B1"/>
    <w:rsid w:val="00F60615"/>
    <w:rsid w:val="00F610B6"/>
    <w:rsid w:val="00F6172A"/>
    <w:rsid w:val="00F62782"/>
    <w:rsid w:val="00F62A7B"/>
    <w:rsid w:val="00F638F4"/>
    <w:rsid w:val="00F63BB3"/>
    <w:rsid w:val="00F6794B"/>
    <w:rsid w:val="00F70B4B"/>
    <w:rsid w:val="00F7176B"/>
    <w:rsid w:val="00F71B2A"/>
    <w:rsid w:val="00F73B63"/>
    <w:rsid w:val="00F73CEF"/>
    <w:rsid w:val="00F7530C"/>
    <w:rsid w:val="00F76061"/>
    <w:rsid w:val="00F77BB6"/>
    <w:rsid w:val="00F77BC0"/>
    <w:rsid w:val="00F80078"/>
    <w:rsid w:val="00F80933"/>
    <w:rsid w:val="00F80B15"/>
    <w:rsid w:val="00F81000"/>
    <w:rsid w:val="00F8165E"/>
    <w:rsid w:val="00F82054"/>
    <w:rsid w:val="00F82370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1797"/>
    <w:rsid w:val="00FA34E9"/>
    <w:rsid w:val="00FA3608"/>
    <w:rsid w:val="00FA4BD8"/>
    <w:rsid w:val="00FA6066"/>
    <w:rsid w:val="00FA6568"/>
    <w:rsid w:val="00FB0977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40E5"/>
    <w:rsid w:val="00FC46CF"/>
    <w:rsid w:val="00FC56CC"/>
    <w:rsid w:val="00FC5A12"/>
    <w:rsid w:val="00FC5A9F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73C"/>
    <w:rsid w:val="00FD676D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satz-Standardschriftart">
    <w:name w:val="Absatz-Standardschriftart"/>
    <w:rsid w:val="00B31608"/>
  </w:style>
  <w:style w:type="paragraph" w:styleId="a4">
    <w:name w:val="List Paragraph"/>
    <w:basedOn w:val="a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7204CF"/>
    <w:rPr>
      <w:rFonts w:cs="Times New Roman"/>
    </w:rPr>
  </w:style>
  <w:style w:type="paragraph" w:customStyle="1" w:styleId="Style2">
    <w:name w:val="Style2"/>
    <w:basedOn w:val="a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Знак Знак Знак"/>
    <w:basedOn w:val="a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0">
    <w:name w:val="Body Text"/>
    <w:basedOn w:val="a"/>
    <w:link w:val="a7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locked/>
    <w:rsid w:val="008E07A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qFormat/>
    <w:rsid w:val="00D839A3"/>
    <w:rPr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rsid w:val="00286918"/>
  </w:style>
  <w:style w:type="paragraph" w:customStyle="1" w:styleId="ListItemC0">
    <w:name w:val="List Item C0"/>
    <w:basedOn w:val="a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rsid w:val="00BF1863"/>
  </w:style>
  <w:style w:type="character" w:customStyle="1" w:styleId="WW8Num3z1">
    <w:name w:val="WW8Num3z1"/>
    <w:rsid w:val="00B81726"/>
  </w:style>
  <w:style w:type="character" w:customStyle="1" w:styleId="WW8Num3z5">
    <w:name w:val="WW8Num3z5"/>
    <w:rsid w:val="00B81726"/>
  </w:style>
  <w:style w:type="paragraph" w:customStyle="1" w:styleId="af2">
    <w:name w:val="???????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 w:val="20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character" w:customStyle="1" w:styleId="WW8Num1z1">
    <w:name w:val="WW8Num1z1"/>
    <w:rsid w:val="00B6559F"/>
  </w:style>
  <w:style w:type="character" w:customStyle="1" w:styleId="WW8Num3z7">
    <w:name w:val="WW8Num3z7"/>
    <w:rsid w:val="00426A64"/>
  </w:style>
  <w:style w:type="paragraph" w:customStyle="1" w:styleId="stylet3">
    <w:name w:val="stylet3"/>
    <w:basedOn w:val="a"/>
    <w:rsid w:val="00D92D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Hyperlink"/>
    <w:basedOn w:val="a1"/>
    <w:uiPriority w:val="99"/>
    <w:semiHidden/>
    <w:unhideWhenUsed/>
    <w:rsid w:val="00F52ED5"/>
    <w:rPr>
      <w:color w:val="0000FF" w:themeColor="hyperlink"/>
      <w:u w:val="single"/>
    </w:rPr>
  </w:style>
  <w:style w:type="paragraph" w:customStyle="1" w:styleId="ConsPlusDocList">
    <w:name w:val="ConsPlusDocList"/>
    <w:next w:val="a"/>
    <w:rsid w:val="00150890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character" w:customStyle="1" w:styleId="WW8Num1z0">
    <w:name w:val="WW8Num1z0"/>
    <w:rsid w:val="00E140C2"/>
  </w:style>
  <w:style w:type="character" w:customStyle="1" w:styleId="WW8Num1z3">
    <w:name w:val="WW8Num1z3"/>
    <w:rsid w:val="00E140C2"/>
  </w:style>
  <w:style w:type="character" w:customStyle="1" w:styleId="WW8Num1z4">
    <w:name w:val="WW8Num1z4"/>
    <w:rsid w:val="00E140C2"/>
  </w:style>
  <w:style w:type="character" w:customStyle="1" w:styleId="WW8Num1z5">
    <w:name w:val="WW8Num1z5"/>
    <w:rsid w:val="00E140C2"/>
  </w:style>
  <w:style w:type="character" w:customStyle="1" w:styleId="WW8Num1z6">
    <w:name w:val="WW8Num1z6"/>
    <w:rsid w:val="00E140C2"/>
  </w:style>
  <w:style w:type="character" w:customStyle="1" w:styleId="WW8Num1z7">
    <w:name w:val="WW8Num1z7"/>
    <w:rsid w:val="00E140C2"/>
  </w:style>
  <w:style w:type="character" w:customStyle="1" w:styleId="WW8Num1z8">
    <w:name w:val="WW8Num1z8"/>
    <w:rsid w:val="00E140C2"/>
  </w:style>
  <w:style w:type="character" w:customStyle="1" w:styleId="31">
    <w:name w:val="Основной шрифт абзаца3"/>
    <w:rsid w:val="00E140C2"/>
  </w:style>
  <w:style w:type="character" w:customStyle="1" w:styleId="WW8Num2z0">
    <w:name w:val="WW8Num2z0"/>
    <w:rsid w:val="00E140C2"/>
  </w:style>
  <w:style w:type="character" w:customStyle="1" w:styleId="WW8Num2z1">
    <w:name w:val="WW8Num2z1"/>
    <w:rsid w:val="00E140C2"/>
  </w:style>
  <w:style w:type="character" w:customStyle="1" w:styleId="WW8Num2z2">
    <w:name w:val="WW8Num2z2"/>
    <w:rsid w:val="00E140C2"/>
  </w:style>
  <w:style w:type="character" w:customStyle="1" w:styleId="WW8Num2z3">
    <w:name w:val="WW8Num2z3"/>
    <w:rsid w:val="00E140C2"/>
  </w:style>
  <w:style w:type="character" w:customStyle="1" w:styleId="WW8Num2z4">
    <w:name w:val="WW8Num2z4"/>
    <w:rsid w:val="00E140C2"/>
  </w:style>
  <w:style w:type="character" w:customStyle="1" w:styleId="WW8Num2z5">
    <w:name w:val="WW8Num2z5"/>
    <w:rsid w:val="00E140C2"/>
  </w:style>
  <w:style w:type="character" w:customStyle="1" w:styleId="WW8Num2z6">
    <w:name w:val="WW8Num2z6"/>
    <w:rsid w:val="00E140C2"/>
  </w:style>
  <w:style w:type="character" w:customStyle="1" w:styleId="WW8Num2z7">
    <w:name w:val="WW8Num2z7"/>
    <w:rsid w:val="00E140C2"/>
  </w:style>
  <w:style w:type="character" w:customStyle="1" w:styleId="WW8Num2z8">
    <w:name w:val="WW8Num2z8"/>
    <w:rsid w:val="00E140C2"/>
  </w:style>
  <w:style w:type="character" w:customStyle="1" w:styleId="WW8Num3z0">
    <w:name w:val="WW8Num3z0"/>
    <w:rsid w:val="00E140C2"/>
  </w:style>
  <w:style w:type="character" w:customStyle="1" w:styleId="WW8Num3z2">
    <w:name w:val="WW8Num3z2"/>
    <w:rsid w:val="00E140C2"/>
  </w:style>
  <w:style w:type="character" w:customStyle="1" w:styleId="WW8Num3z3">
    <w:name w:val="WW8Num3z3"/>
    <w:rsid w:val="00E140C2"/>
  </w:style>
  <w:style w:type="character" w:customStyle="1" w:styleId="WW8Num3z4">
    <w:name w:val="WW8Num3z4"/>
    <w:rsid w:val="00E140C2"/>
  </w:style>
  <w:style w:type="character" w:customStyle="1" w:styleId="WW8Num3z6">
    <w:name w:val="WW8Num3z6"/>
    <w:rsid w:val="00E140C2"/>
  </w:style>
  <w:style w:type="character" w:customStyle="1" w:styleId="WW8Num3z8">
    <w:name w:val="WW8Num3z8"/>
    <w:rsid w:val="00E140C2"/>
  </w:style>
  <w:style w:type="character" w:customStyle="1" w:styleId="WW8Num4z0">
    <w:name w:val="WW8Num4z0"/>
    <w:rsid w:val="00E140C2"/>
  </w:style>
  <w:style w:type="character" w:customStyle="1" w:styleId="WW8Num4z1">
    <w:name w:val="WW8Num4z1"/>
    <w:rsid w:val="00E140C2"/>
  </w:style>
  <w:style w:type="character" w:customStyle="1" w:styleId="WW8Num4z2">
    <w:name w:val="WW8Num4z2"/>
    <w:rsid w:val="00E140C2"/>
  </w:style>
  <w:style w:type="character" w:customStyle="1" w:styleId="WW8Num4z3">
    <w:name w:val="WW8Num4z3"/>
    <w:rsid w:val="00E140C2"/>
  </w:style>
  <w:style w:type="character" w:customStyle="1" w:styleId="WW8Num4z4">
    <w:name w:val="WW8Num4z4"/>
    <w:rsid w:val="00E140C2"/>
  </w:style>
  <w:style w:type="character" w:customStyle="1" w:styleId="WW8Num4z5">
    <w:name w:val="WW8Num4z5"/>
    <w:rsid w:val="00E140C2"/>
  </w:style>
  <w:style w:type="character" w:customStyle="1" w:styleId="WW8Num4z6">
    <w:name w:val="WW8Num4z6"/>
    <w:rsid w:val="00E140C2"/>
  </w:style>
  <w:style w:type="character" w:customStyle="1" w:styleId="WW8Num4z7">
    <w:name w:val="WW8Num4z7"/>
    <w:rsid w:val="00E140C2"/>
  </w:style>
  <w:style w:type="character" w:customStyle="1" w:styleId="WW8Num4z8">
    <w:name w:val="WW8Num4z8"/>
    <w:rsid w:val="00E140C2"/>
  </w:style>
  <w:style w:type="character" w:customStyle="1" w:styleId="WW8Num5z0">
    <w:name w:val="WW8Num5z0"/>
    <w:rsid w:val="00E140C2"/>
  </w:style>
  <w:style w:type="character" w:customStyle="1" w:styleId="WW8Num5z1">
    <w:name w:val="WW8Num5z1"/>
    <w:rsid w:val="00E140C2"/>
  </w:style>
  <w:style w:type="character" w:customStyle="1" w:styleId="WW8Num5z2">
    <w:name w:val="WW8Num5z2"/>
    <w:rsid w:val="00E140C2"/>
  </w:style>
  <w:style w:type="character" w:customStyle="1" w:styleId="WW8Num5z3">
    <w:name w:val="WW8Num5z3"/>
    <w:rsid w:val="00E140C2"/>
  </w:style>
  <w:style w:type="character" w:customStyle="1" w:styleId="WW8Num5z4">
    <w:name w:val="WW8Num5z4"/>
    <w:rsid w:val="00E140C2"/>
  </w:style>
  <w:style w:type="character" w:customStyle="1" w:styleId="WW8Num5z5">
    <w:name w:val="WW8Num5z5"/>
    <w:rsid w:val="00E140C2"/>
  </w:style>
  <w:style w:type="character" w:customStyle="1" w:styleId="WW8Num5z6">
    <w:name w:val="WW8Num5z6"/>
    <w:rsid w:val="00E140C2"/>
  </w:style>
  <w:style w:type="character" w:customStyle="1" w:styleId="WW8Num5z7">
    <w:name w:val="WW8Num5z7"/>
    <w:rsid w:val="00E140C2"/>
  </w:style>
  <w:style w:type="character" w:customStyle="1" w:styleId="WW8Num5z8">
    <w:name w:val="WW8Num5z8"/>
    <w:rsid w:val="00E140C2"/>
  </w:style>
  <w:style w:type="character" w:customStyle="1" w:styleId="WW8Num6z0">
    <w:name w:val="WW8Num6z0"/>
    <w:rsid w:val="00E140C2"/>
  </w:style>
  <w:style w:type="character" w:customStyle="1" w:styleId="WW8Num6z1">
    <w:name w:val="WW8Num6z1"/>
    <w:rsid w:val="00E140C2"/>
  </w:style>
  <w:style w:type="character" w:customStyle="1" w:styleId="WW8Num6z2">
    <w:name w:val="WW8Num6z2"/>
    <w:rsid w:val="00E140C2"/>
  </w:style>
  <w:style w:type="character" w:customStyle="1" w:styleId="WW8Num6z3">
    <w:name w:val="WW8Num6z3"/>
    <w:rsid w:val="00E140C2"/>
  </w:style>
  <w:style w:type="character" w:customStyle="1" w:styleId="WW8Num6z4">
    <w:name w:val="WW8Num6z4"/>
    <w:rsid w:val="00E140C2"/>
  </w:style>
  <w:style w:type="character" w:customStyle="1" w:styleId="WW8Num6z5">
    <w:name w:val="WW8Num6z5"/>
    <w:rsid w:val="00E140C2"/>
  </w:style>
  <w:style w:type="character" w:customStyle="1" w:styleId="WW8Num6z6">
    <w:name w:val="WW8Num6z6"/>
    <w:rsid w:val="00E140C2"/>
  </w:style>
  <w:style w:type="character" w:customStyle="1" w:styleId="WW8Num6z7">
    <w:name w:val="WW8Num6z7"/>
    <w:rsid w:val="00E140C2"/>
  </w:style>
  <w:style w:type="character" w:customStyle="1" w:styleId="WW8Num6z8">
    <w:name w:val="WW8Num6z8"/>
    <w:rsid w:val="00E140C2"/>
  </w:style>
  <w:style w:type="character" w:customStyle="1" w:styleId="WW8Num7z0">
    <w:name w:val="WW8Num7z0"/>
    <w:rsid w:val="00E140C2"/>
  </w:style>
  <w:style w:type="character" w:customStyle="1" w:styleId="WW8Num7z1">
    <w:name w:val="WW8Num7z1"/>
    <w:rsid w:val="00E140C2"/>
  </w:style>
  <w:style w:type="character" w:customStyle="1" w:styleId="WW8Num7z2">
    <w:name w:val="WW8Num7z2"/>
    <w:rsid w:val="00E140C2"/>
  </w:style>
  <w:style w:type="character" w:customStyle="1" w:styleId="WW8Num7z3">
    <w:name w:val="WW8Num7z3"/>
    <w:rsid w:val="00E140C2"/>
  </w:style>
  <w:style w:type="character" w:customStyle="1" w:styleId="WW8Num7z4">
    <w:name w:val="WW8Num7z4"/>
    <w:rsid w:val="00E140C2"/>
  </w:style>
  <w:style w:type="character" w:customStyle="1" w:styleId="WW8Num7z5">
    <w:name w:val="WW8Num7z5"/>
    <w:rsid w:val="00E140C2"/>
  </w:style>
  <w:style w:type="character" w:customStyle="1" w:styleId="WW8Num7z6">
    <w:name w:val="WW8Num7z6"/>
    <w:rsid w:val="00E140C2"/>
  </w:style>
  <w:style w:type="character" w:customStyle="1" w:styleId="WW8Num7z7">
    <w:name w:val="WW8Num7z7"/>
    <w:rsid w:val="00E140C2"/>
  </w:style>
  <w:style w:type="character" w:customStyle="1" w:styleId="WW8Num7z8">
    <w:name w:val="WW8Num7z8"/>
    <w:rsid w:val="00E140C2"/>
  </w:style>
  <w:style w:type="character" w:customStyle="1" w:styleId="WW8Num8z0">
    <w:name w:val="WW8Num8z0"/>
    <w:rsid w:val="00E140C2"/>
  </w:style>
  <w:style w:type="character" w:customStyle="1" w:styleId="WW8Num9z0">
    <w:name w:val="WW8Num9z0"/>
    <w:rsid w:val="00E140C2"/>
  </w:style>
  <w:style w:type="character" w:customStyle="1" w:styleId="WW8Num9z1">
    <w:name w:val="WW8Num9z1"/>
    <w:rsid w:val="00E140C2"/>
    <w:rPr>
      <w:color w:val="auto"/>
    </w:rPr>
  </w:style>
  <w:style w:type="character" w:customStyle="1" w:styleId="WW8Num10z0">
    <w:name w:val="WW8Num10z0"/>
    <w:rsid w:val="00E140C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E140C2"/>
    <w:rPr>
      <w:rFonts w:ascii="Courier New" w:hAnsi="Courier New" w:cs="Courier New"/>
    </w:rPr>
  </w:style>
  <w:style w:type="character" w:customStyle="1" w:styleId="WW8Num10z2">
    <w:name w:val="WW8Num10z2"/>
    <w:rsid w:val="00E140C2"/>
    <w:rPr>
      <w:rFonts w:ascii="Wingdings" w:hAnsi="Wingdings" w:cs="Wingdings"/>
    </w:rPr>
  </w:style>
  <w:style w:type="character" w:customStyle="1" w:styleId="WW8Num10z3">
    <w:name w:val="WW8Num10z3"/>
    <w:rsid w:val="00E140C2"/>
    <w:rPr>
      <w:rFonts w:ascii="Symbol" w:hAnsi="Symbol" w:cs="Symbol"/>
    </w:rPr>
  </w:style>
  <w:style w:type="character" w:customStyle="1" w:styleId="WW8Num11z0">
    <w:name w:val="WW8Num11z0"/>
    <w:rsid w:val="00E140C2"/>
  </w:style>
  <w:style w:type="character" w:customStyle="1" w:styleId="WW8Num12z0">
    <w:name w:val="WW8Num12z0"/>
    <w:rsid w:val="00E140C2"/>
  </w:style>
  <w:style w:type="character" w:customStyle="1" w:styleId="WW8Num12z1">
    <w:name w:val="WW8Num12z1"/>
    <w:rsid w:val="00E140C2"/>
  </w:style>
  <w:style w:type="character" w:customStyle="1" w:styleId="WW8Num12z2">
    <w:name w:val="WW8Num12z2"/>
    <w:rsid w:val="00E140C2"/>
  </w:style>
  <w:style w:type="character" w:customStyle="1" w:styleId="WW8Num12z3">
    <w:name w:val="WW8Num12z3"/>
    <w:rsid w:val="00E140C2"/>
  </w:style>
  <w:style w:type="character" w:customStyle="1" w:styleId="WW8Num12z4">
    <w:name w:val="WW8Num12z4"/>
    <w:rsid w:val="00E140C2"/>
  </w:style>
  <w:style w:type="character" w:customStyle="1" w:styleId="WW8Num12z5">
    <w:name w:val="WW8Num12z5"/>
    <w:rsid w:val="00E140C2"/>
  </w:style>
  <w:style w:type="character" w:customStyle="1" w:styleId="WW8Num12z6">
    <w:name w:val="WW8Num12z6"/>
    <w:rsid w:val="00E140C2"/>
  </w:style>
  <w:style w:type="character" w:customStyle="1" w:styleId="WW8Num12z7">
    <w:name w:val="WW8Num12z7"/>
    <w:rsid w:val="00E140C2"/>
  </w:style>
  <w:style w:type="character" w:customStyle="1" w:styleId="WW8Num12z8">
    <w:name w:val="WW8Num12z8"/>
    <w:rsid w:val="00E140C2"/>
  </w:style>
  <w:style w:type="character" w:customStyle="1" w:styleId="WW8Num13z0">
    <w:name w:val="WW8Num13z0"/>
    <w:rsid w:val="00E140C2"/>
    <w:rPr>
      <w:color w:val="000000"/>
    </w:rPr>
  </w:style>
  <w:style w:type="character" w:customStyle="1" w:styleId="WW8Num14z0">
    <w:name w:val="WW8Num14z0"/>
    <w:rsid w:val="00E140C2"/>
  </w:style>
  <w:style w:type="character" w:customStyle="1" w:styleId="WW8Num14z1">
    <w:name w:val="WW8Num14z1"/>
    <w:rsid w:val="00E140C2"/>
  </w:style>
  <w:style w:type="character" w:customStyle="1" w:styleId="WW8Num14z2">
    <w:name w:val="WW8Num14z2"/>
    <w:rsid w:val="00E140C2"/>
  </w:style>
  <w:style w:type="character" w:customStyle="1" w:styleId="WW8Num14z3">
    <w:name w:val="WW8Num14z3"/>
    <w:rsid w:val="00E140C2"/>
  </w:style>
  <w:style w:type="character" w:customStyle="1" w:styleId="WW8Num14z4">
    <w:name w:val="WW8Num14z4"/>
    <w:rsid w:val="00E140C2"/>
  </w:style>
  <w:style w:type="character" w:customStyle="1" w:styleId="WW8Num14z5">
    <w:name w:val="WW8Num14z5"/>
    <w:rsid w:val="00E140C2"/>
  </w:style>
  <w:style w:type="character" w:customStyle="1" w:styleId="WW8Num14z6">
    <w:name w:val="WW8Num14z6"/>
    <w:rsid w:val="00E140C2"/>
  </w:style>
  <w:style w:type="character" w:customStyle="1" w:styleId="WW8Num14z7">
    <w:name w:val="WW8Num14z7"/>
    <w:rsid w:val="00E140C2"/>
  </w:style>
  <w:style w:type="character" w:customStyle="1" w:styleId="WW8Num14z8">
    <w:name w:val="WW8Num14z8"/>
    <w:rsid w:val="00E140C2"/>
  </w:style>
  <w:style w:type="character" w:customStyle="1" w:styleId="WW8Num15z0">
    <w:name w:val="WW8Num15z0"/>
    <w:rsid w:val="00E140C2"/>
  </w:style>
  <w:style w:type="character" w:customStyle="1" w:styleId="WW8Num16z0">
    <w:name w:val="WW8Num16z0"/>
    <w:rsid w:val="00E140C2"/>
  </w:style>
  <w:style w:type="character" w:customStyle="1" w:styleId="WW8Num17z0">
    <w:name w:val="WW8Num17z0"/>
    <w:rsid w:val="00E140C2"/>
  </w:style>
  <w:style w:type="character" w:customStyle="1" w:styleId="WW8Num18z0">
    <w:name w:val="WW8Num18z0"/>
    <w:rsid w:val="00E140C2"/>
  </w:style>
  <w:style w:type="character" w:customStyle="1" w:styleId="WW8Num19z0">
    <w:name w:val="WW8Num19z0"/>
    <w:rsid w:val="00E140C2"/>
  </w:style>
  <w:style w:type="character" w:customStyle="1" w:styleId="24">
    <w:name w:val="Основной шрифт абзаца2"/>
    <w:rsid w:val="00E140C2"/>
  </w:style>
  <w:style w:type="character" w:customStyle="1" w:styleId="110">
    <w:name w:val="Заголовок 1 Знак1"/>
    <w:basedOn w:val="24"/>
    <w:rsid w:val="00E140C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E140C2"/>
  </w:style>
  <w:style w:type="character" w:customStyle="1" w:styleId="210">
    <w:name w:val="Заголовок 2 Знак1"/>
    <w:basedOn w:val="24"/>
    <w:rsid w:val="00E140C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4"/>
    <w:rsid w:val="00E140C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4"/>
    <w:rsid w:val="00E140C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4"/>
    <w:rsid w:val="00E140C2"/>
    <w:rPr>
      <w:rFonts w:cs="Times New Roman"/>
      <w:sz w:val="2"/>
      <w:lang w:eastAsia="ar-SA" w:bidi="ar-SA"/>
    </w:rPr>
  </w:style>
  <w:style w:type="paragraph" w:customStyle="1" w:styleId="af4">
    <w:name w:val="Заголовок"/>
    <w:basedOn w:val="a"/>
    <w:next w:val="a0"/>
    <w:rsid w:val="00E140C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5">
    <w:name w:val="List"/>
    <w:basedOn w:val="a0"/>
    <w:rsid w:val="00E140C2"/>
    <w:pPr>
      <w:suppressAutoHyphens/>
    </w:pPr>
    <w:rPr>
      <w:rFonts w:cs="Mangal"/>
      <w:lang w:eastAsia="ar-SA"/>
    </w:rPr>
  </w:style>
  <w:style w:type="paragraph" w:customStyle="1" w:styleId="32">
    <w:name w:val="Название3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5">
    <w:name w:val="Название2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20">
    <w:name w:val="Основной текст с отступом 22"/>
    <w:basedOn w:val="a"/>
    <w:rsid w:val="00E140C2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customStyle="1" w:styleId="211">
    <w:name w:val="Заголовок 21"/>
    <w:basedOn w:val="Standard"/>
    <w:next w:val="a"/>
    <w:rsid w:val="00E140C2"/>
    <w:pPr>
      <w:autoSpaceDN/>
      <w:spacing w:before="280" w:after="30"/>
    </w:pPr>
    <w:rPr>
      <w:rFonts w:eastAsia="Lucida Sans Unicode" w:cs="Arial"/>
      <w:b/>
      <w:bCs/>
      <w:color w:val="800000"/>
      <w:kern w:val="1"/>
      <w:sz w:val="23"/>
      <w:szCs w:val="23"/>
    </w:rPr>
  </w:style>
  <w:style w:type="paragraph" w:customStyle="1" w:styleId="17">
    <w:name w:val="Название1"/>
    <w:basedOn w:val="a"/>
    <w:rsid w:val="00E140C2"/>
    <w:pPr>
      <w:suppressLineNumbers/>
      <w:suppressAutoHyphens/>
      <w:spacing w:before="120" w:after="120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E140C2"/>
    <w:pPr>
      <w:suppressLineNumbers/>
      <w:suppressAutoHyphens/>
    </w:pPr>
    <w:rPr>
      <w:rFonts w:eastAsia="Times New Roman" w:cs="Mangal"/>
      <w:lang w:eastAsia="ar-SA"/>
    </w:rPr>
  </w:style>
  <w:style w:type="paragraph" w:customStyle="1" w:styleId="212">
    <w:name w:val="Основной текст с отступом 21"/>
    <w:basedOn w:val="a"/>
    <w:rsid w:val="00E140C2"/>
    <w:pPr>
      <w:suppressAutoHyphens/>
      <w:spacing w:after="120" w:line="480" w:lineRule="auto"/>
      <w:ind w:left="283"/>
    </w:pPr>
    <w:rPr>
      <w:rFonts w:eastAsia="Times New Roman" w:cs="Calibri"/>
      <w:lang w:eastAsia="ar-SA"/>
    </w:rPr>
  </w:style>
  <w:style w:type="paragraph" w:customStyle="1" w:styleId="213">
    <w:name w:val="Абзац списка21"/>
    <w:basedOn w:val="a"/>
    <w:rsid w:val="00E140C2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6">
    <w:name w:val="Содержимое таблицы"/>
    <w:basedOn w:val="a"/>
    <w:rsid w:val="00E140C2"/>
    <w:pPr>
      <w:suppressLineNumbers/>
      <w:suppressAutoHyphens/>
    </w:pPr>
    <w:rPr>
      <w:rFonts w:eastAsia="Times New Roman" w:cs="Calibri"/>
      <w:lang w:eastAsia="ar-SA"/>
    </w:rPr>
  </w:style>
  <w:style w:type="paragraph" w:customStyle="1" w:styleId="af7">
    <w:name w:val="Заголовок таблицы"/>
    <w:basedOn w:val="af6"/>
    <w:rsid w:val="00E140C2"/>
    <w:pPr>
      <w:jc w:val="center"/>
    </w:pPr>
    <w:rPr>
      <w:b/>
      <w:bCs/>
    </w:rPr>
  </w:style>
  <w:style w:type="paragraph" w:customStyle="1" w:styleId="ConsTitle">
    <w:name w:val="ConsTitle"/>
    <w:rsid w:val="00E140C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E140C2"/>
  </w:style>
  <w:style w:type="character" w:customStyle="1" w:styleId="nomer">
    <w:name w:val="nomer"/>
    <w:basedOn w:val="a1"/>
    <w:rsid w:val="00E140C2"/>
  </w:style>
  <w:style w:type="paragraph" w:customStyle="1" w:styleId="34">
    <w:name w:val="Абзац списка3"/>
    <w:basedOn w:val="a"/>
    <w:rsid w:val="00E04EAA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71C63-7644-4762-88F5-EC9845E86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Buh5</dc:creator>
  <cp:keywords/>
  <dc:description/>
  <cp:lastModifiedBy>mash</cp:lastModifiedBy>
  <cp:revision>53</cp:revision>
  <cp:lastPrinted>2016-04-26T04:44:00Z</cp:lastPrinted>
  <dcterms:created xsi:type="dcterms:W3CDTF">2016-04-15T09:05:00Z</dcterms:created>
  <dcterms:modified xsi:type="dcterms:W3CDTF">2016-11-29T09:50:00Z</dcterms:modified>
</cp:coreProperties>
</file>